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20791C" w14:textId="77777777" w:rsidR="00211EF6" w:rsidRPr="004501D9" w:rsidRDefault="004501D9" w:rsidP="004501D9">
      <w:pPr>
        <w:spacing w:before="28"/>
        <w:jc w:val="center"/>
        <w:rPr>
          <w:rFonts w:asciiTheme="minorHAnsi" w:eastAsia="Arial Narrow" w:hAnsiTheme="minorHAnsi" w:cs="Arial Narrow"/>
          <w:sz w:val="28"/>
          <w:szCs w:val="28"/>
        </w:rPr>
      </w:pPr>
      <w:r w:rsidRPr="004501D9">
        <w:rPr>
          <w:rFonts w:asciiTheme="minorHAnsi" w:eastAsia="Arial Narrow" w:hAnsiTheme="minorHAnsi" w:cs="Arial Narrow"/>
          <w:b/>
          <w:spacing w:val="1"/>
          <w:sz w:val="28"/>
          <w:szCs w:val="28"/>
        </w:rPr>
        <w:t>Jo</w:t>
      </w:r>
      <w:r w:rsidRPr="004501D9">
        <w:rPr>
          <w:rFonts w:asciiTheme="minorHAnsi" w:eastAsia="Arial Narrow" w:hAnsiTheme="minorHAnsi" w:cs="Arial Narrow"/>
          <w:b/>
          <w:sz w:val="28"/>
          <w:szCs w:val="28"/>
        </w:rPr>
        <w:t>b</w:t>
      </w:r>
      <w:r w:rsidRPr="004501D9">
        <w:rPr>
          <w:rFonts w:asciiTheme="minorHAnsi" w:eastAsia="Arial Narrow" w:hAnsiTheme="minorHAnsi" w:cs="Arial Narrow"/>
          <w:b/>
          <w:spacing w:val="11"/>
          <w:sz w:val="28"/>
          <w:szCs w:val="28"/>
        </w:rPr>
        <w:t xml:space="preserve"> </w:t>
      </w:r>
      <w:r w:rsidRPr="004501D9">
        <w:rPr>
          <w:rFonts w:asciiTheme="minorHAnsi" w:eastAsia="Arial Narrow" w:hAnsiTheme="minorHAnsi" w:cs="Arial Narrow"/>
          <w:b/>
          <w:spacing w:val="2"/>
          <w:sz w:val="28"/>
          <w:szCs w:val="28"/>
        </w:rPr>
        <w:t>D</w:t>
      </w:r>
      <w:r w:rsidRPr="004501D9">
        <w:rPr>
          <w:rFonts w:asciiTheme="minorHAnsi" w:eastAsia="Arial Narrow" w:hAnsiTheme="minorHAnsi" w:cs="Arial Narrow"/>
          <w:b/>
          <w:spacing w:val="1"/>
          <w:sz w:val="28"/>
          <w:szCs w:val="28"/>
        </w:rPr>
        <w:t>escriptio</w:t>
      </w:r>
      <w:r w:rsidRPr="004501D9">
        <w:rPr>
          <w:rFonts w:asciiTheme="minorHAnsi" w:eastAsia="Arial Narrow" w:hAnsiTheme="minorHAnsi" w:cs="Arial Narrow"/>
          <w:b/>
          <w:sz w:val="28"/>
          <w:szCs w:val="28"/>
        </w:rPr>
        <w:t>n</w:t>
      </w:r>
      <w:r w:rsidRPr="004501D9">
        <w:rPr>
          <w:rFonts w:asciiTheme="minorHAnsi" w:eastAsia="Arial Narrow" w:hAnsiTheme="minorHAnsi" w:cs="Arial Narrow"/>
          <w:b/>
          <w:spacing w:val="31"/>
          <w:sz w:val="28"/>
          <w:szCs w:val="28"/>
        </w:rPr>
        <w:t xml:space="preserve"> </w:t>
      </w:r>
      <w:r w:rsidRPr="004501D9">
        <w:rPr>
          <w:rFonts w:asciiTheme="minorHAnsi" w:eastAsia="Arial Narrow" w:hAnsiTheme="minorHAnsi" w:cs="Arial Narrow"/>
          <w:b/>
          <w:sz w:val="28"/>
          <w:szCs w:val="28"/>
        </w:rPr>
        <w:t>–</w:t>
      </w:r>
      <w:r w:rsidRPr="004501D9">
        <w:rPr>
          <w:rFonts w:asciiTheme="minorHAnsi" w:eastAsia="Arial Narrow" w:hAnsiTheme="minorHAnsi" w:cs="Arial Narrow"/>
          <w:b/>
          <w:spacing w:val="4"/>
          <w:sz w:val="28"/>
          <w:szCs w:val="28"/>
        </w:rPr>
        <w:t xml:space="preserve"> </w:t>
      </w:r>
      <w:r w:rsidRPr="004501D9">
        <w:rPr>
          <w:rFonts w:asciiTheme="minorHAnsi" w:eastAsia="Arial Narrow" w:hAnsiTheme="minorHAnsi" w:cs="Arial Narrow"/>
          <w:b/>
          <w:spacing w:val="2"/>
          <w:sz w:val="28"/>
          <w:szCs w:val="28"/>
        </w:rPr>
        <w:t>Ass</w:t>
      </w:r>
      <w:r w:rsidRPr="004501D9">
        <w:rPr>
          <w:rFonts w:asciiTheme="minorHAnsi" w:eastAsia="Arial Narrow" w:hAnsiTheme="minorHAnsi" w:cs="Arial Narrow"/>
          <w:b/>
          <w:spacing w:val="1"/>
          <w:sz w:val="28"/>
          <w:szCs w:val="28"/>
        </w:rPr>
        <w:t>i</w:t>
      </w:r>
      <w:r w:rsidRPr="004501D9">
        <w:rPr>
          <w:rFonts w:asciiTheme="minorHAnsi" w:eastAsia="Arial Narrow" w:hAnsiTheme="minorHAnsi" w:cs="Arial Narrow"/>
          <w:b/>
          <w:spacing w:val="2"/>
          <w:sz w:val="28"/>
          <w:szCs w:val="28"/>
        </w:rPr>
        <w:t>s</w:t>
      </w:r>
      <w:r w:rsidRPr="004501D9">
        <w:rPr>
          <w:rFonts w:asciiTheme="minorHAnsi" w:eastAsia="Arial Narrow" w:hAnsiTheme="minorHAnsi" w:cs="Arial Narrow"/>
          <w:b/>
          <w:spacing w:val="1"/>
          <w:sz w:val="28"/>
          <w:szCs w:val="28"/>
        </w:rPr>
        <w:t>t</w:t>
      </w:r>
      <w:r w:rsidRPr="004501D9">
        <w:rPr>
          <w:rFonts w:asciiTheme="minorHAnsi" w:eastAsia="Arial Narrow" w:hAnsiTheme="minorHAnsi" w:cs="Arial Narrow"/>
          <w:b/>
          <w:spacing w:val="2"/>
          <w:sz w:val="28"/>
          <w:szCs w:val="28"/>
        </w:rPr>
        <w:t>an</w:t>
      </w:r>
      <w:r w:rsidRPr="004501D9">
        <w:rPr>
          <w:rFonts w:asciiTheme="minorHAnsi" w:eastAsia="Arial Narrow" w:hAnsiTheme="minorHAnsi" w:cs="Arial Narrow"/>
          <w:b/>
          <w:sz w:val="28"/>
          <w:szCs w:val="28"/>
        </w:rPr>
        <w:t>t</w:t>
      </w:r>
      <w:r w:rsidRPr="004501D9">
        <w:rPr>
          <w:rFonts w:asciiTheme="minorHAnsi" w:eastAsia="Arial Narrow" w:hAnsiTheme="minorHAnsi" w:cs="Arial Narrow"/>
          <w:b/>
          <w:spacing w:val="25"/>
          <w:sz w:val="28"/>
          <w:szCs w:val="28"/>
        </w:rPr>
        <w:t xml:space="preserve"> </w:t>
      </w:r>
      <w:r w:rsidRPr="004501D9">
        <w:rPr>
          <w:rFonts w:asciiTheme="minorHAnsi" w:eastAsia="Arial Narrow" w:hAnsiTheme="minorHAnsi" w:cs="Arial Narrow"/>
          <w:b/>
          <w:spacing w:val="2"/>
          <w:sz w:val="28"/>
          <w:szCs w:val="28"/>
        </w:rPr>
        <w:t>Res</w:t>
      </w:r>
      <w:r w:rsidRPr="004501D9">
        <w:rPr>
          <w:rFonts w:asciiTheme="minorHAnsi" w:eastAsia="Arial Narrow" w:hAnsiTheme="minorHAnsi" w:cs="Arial Narrow"/>
          <w:b/>
          <w:spacing w:val="1"/>
          <w:sz w:val="28"/>
          <w:szCs w:val="28"/>
        </w:rPr>
        <w:t>t</w:t>
      </w:r>
      <w:r w:rsidRPr="004501D9">
        <w:rPr>
          <w:rFonts w:asciiTheme="minorHAnsi" w:eastAsia="Arial Narrow" w:hAnsiTheme="minorHAnsi" w:cs="Arial Narrow"/>
          <w:b/>
          <w:spacing w:val="2"/>
          <w:sz w:val="28"/>
          <w:szCs w:val="28"/>
        </w:rPr>
        <w:t>au</w:t>
      </w:r>
      <w:r w:rsidRPr="004501D9">
        <w:rPr>
          <w:rFonts w:asciiTheme="minorHAnsi" w:eastAsia="Arial Narrow" w:hAnsiTheme="minorHAnsi" w:cs="Arial Narrow"/>
          <w:b/>
          <w:spacing w:val="1"/>
          <w:sz w:val="28"/>
          <w:szCs w:val="28"/>
        </w:rPr>
        <w:t>r</w:t>
      </w:r>
      <w:r w:rsidRPr="004501D9">
        <w:rPr>
          <w:rFonts w:asciiTheme="minorHAnsi" w:eastAsia="Arial Narrow" w:hAnsiTheme="minorHAnsi" w:cs="Arial Narrow"/>
          <w:b/>
          <w:spacing w:val="2"/>
          <w:sz w:val="28"/>
          <w:szCs w:val="28"/>
        </w:rPr>
        <w:t>an</w:t>
      </w:r>
      <w:r w:rsidRPr="004501D9">
        <w:rPr>
          <w:rFonts w:asciiTheme="minorHAnsi" w:eastAsia="Arial Narrow" w:hAnsiTheme="minorHAnsi" w:cs="Arial Narrow"/>
          <w:b/>
          <w:sz w:val="28"/>
          <w:szCs w:val="28"/>
        </w:rPr>
        <w:t>t</w:t>
      </w:r>
      <w:r w:rsidRPr="004501D9">
        <w:rPr>
          <w:rFonts w:asciiTheme="minorHAnsi" w:eastAsia="Arial Narrow" w:hAnsiTheme="minorHAnsi" w:cs="Arial Narrow"/>
          <w:b/>
          <w:spacing w:val="28"/>
          <w:sz w:val="28"/>
          <w:szCs w:val="28"/>
        </w:rPr>
        <w:t xml:space="preserve"> </w:t>
      </w:r>
      <w:r w:rsidRPr="004501D9">
        <w:rPr>
          <w:rFonts w:asciiTheme="minorHAnsi" w:eastAsia="Arial Narrow" w:hAnsiTheme="minorHAnsi" w:cs="Arial Narrow"/>
          <w:b/>
          <w:spacing w:val="2"/>
          <w:w w:val="102"/>
          <w:sz w:val="28"/>
          <w:szCs w:val="28"/>
        </w:rPr>
        <w:t>Manage</w:t>
      </w:r>
      <w:r w:rsidRPr="004501D9">
        <w:rPr>
          <w:rFonts w:asciiTheme="minorHAnsi" w:eastAsia="Arial Narrow" w:hAnsiTheme="minorHAnsi" w:cs="Arial Narrow"/>
          <w:b/>
          <w:w w:val="102"/>
          <w:sz w:val="28"/>
          <w:szCs w:val="28"/>
        </w:rPr>
        <w:t>r</w:t>
      </w:r>
    </w:p>
    <w:p w14:paraId="04D3109A" w14:textId="77777777" w:rsidR="00211EF6" w:rsidRPr="004501D9" w:rsidRDefault="00211EF6">
      <w:pPr>
        <w:spacing w:before="7" w:line="280" w:lineRule="exact"/>
        <w:rPr>
          <w:rFonts w:asciiTheme="minorHAnsi" w:hAnsiTheme="minorHAnsi"/>
          <w:sz w:val="22"/>
          <w:szCs w:val="22"/>
        </w:rPr>
      </w:pPr>
    </w:p>
    <w:p w14:paraId="303086F0" w14:textId="77777777" w:rsidR="00211EF6" w:rsidRPr="004501D9" w:rsidRDefault="004501D9">
      <w:pPr>
        <w:ind w:left="10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eastAsia="Arial Narrow" w:hAnsiTheme="minorHAnsi" w:cs="Arial Narrow"/>
          <w:b/>
          <w:spacing w:val="2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b/>
          <w:spacing w:val="1"/>
          <w:w w:val="102"/>
          <w:sz w:val="22"/>
          <w:szCs w:val="22"/>
        </w:rPr>
        <w:t>itl</w:t>
      </w:r>
      <w:r w:rsidRPr="004501D9">
        <w:rPr>
          <w:rFonts w:asciiTheme="minorHAnsi" w:eastAsia="Arial Narrow" w:hAnsiTheme="minorHAnsi" w:cs="Arial Narrow"/>
          <w:b/>
          <w:w w:val="102"/>
          <w:sz w:val="22"/>
          <w:szCs w:val="22"/>
        </w:rPr>
        <w:t>e</w:t>
      </w:r>
    </w:p>
    <w:p w14:paraId="50B5785B" w14:textId="77777777" w:rsidR="00211EF6" w:rsidRPr="004501D9" w:rsidRDefault="004501D9">
      <w:pPr>
        <w:spacing w:before="2"/>
        <w:ind w:left="10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eastAsia="Arial Narrow" w:hAnsiTheme="minorHAnsi" w:cs="Arial Narrow"/>
          <w:sz w:val="22"/>
          <w:szCs w:val="22"/>
        </w:rPr>
        <w:t>Assistant Restaurant Manager</w:t>
      </w:r>
    </w:p>
    <w:p w14:paraId="5CD72CB9" w14:textId="77777777" w:rsidR="00211EF6" w:rsidRPr="004501D9" w:rsidRDefault="00211EF6">
      <w:pPr>
        <w:spacing w:before="3" w:line="280" w:lineRule="exact"/>
        <w:rPr>
          <w:rFonts w:asciiTheme="minorHAnsi" w:hAnsiTheme="minorHAnsi"/>
          <w:sz w:val="22"/>
          <w:szCs w:val="22"/>
        </w:rPr>
      </w:pPr>
    </w:p>
    <w:p w14:paraId="45DBA41A" w14:textId="77777777" w:rsidR="00211EF6" w:rsidRPr="004501D9" w:rsidRDefault="004501D9">
      <w:pPr>
        <w:ind w:left="10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eastAsia="Arial Narrow" w:hAnsiTheme="minorHAnsi" w:cs="Arial Narrow"/>
          <w:b/>
          <w:spacing w:val="2"/>
          <w:w w:val="102"/>
          <w:sz w:val="22"/>
          <w:szCs w:val="22"/>
        </w:rPr>
        <w:t>Desc</w:t>
      </w:r>
      <w:r w:rsidRPr="004501D9">
        <w:rPr>
          <w:rFonts w:asciiTheme="minorHAnsi" w:eastAsia="Arial Narrow" w:hAnsiTheme="minorHAnsi" w:cs="Arial Narrow"/>
          <w:b/>
          <w:spacing w:val="1"/>
          <w:w w:val="102"/>
          <w:sz w:val="22"/>
          <w:szCs w:val="22"/>
        </w:rPr>
        <w:t>ri</w:t>
      </w:r>
      <w:r w:rsidRPr="004501D9">
        <w:rPr>
          <w:rFonts w:asciiTheme="minorHAnsi" w:eastAsia="Arial Narrow" w:hAnsiTheme="minorHAnsi" w:cs="Arial Narrow"/>
          <w:b/>
          <w:spacing w:val="2"/>
          <w:w w:val="10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b/>
          <w:spacing w:val="1"/>
          <w:w w:val="102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b/>
          <w:spacing w:val="2"/>
          <w:w w:val="10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b/>
          <w:w w:val="102"/>
          <w:sz w:val="22"/>
          <w:szCs w:val="22"/>
        </w:rPr>
        <w:t>n</w:t>
      </w:r>
    </w:p>
    <w:p w14:paraId="16334CB2" w14:textId="77777777" w:rsidR="00211EF6" w:rsidRPr="004501D9" w:rsidRDefault="004501D9">
      <w:pPr>
        <w:spacing w:before="2"/>
        <w:ind w:left="105" w:right="183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eastAsia="Arial Narrow" w:hAnsiTheme="minorHAnsi" w:cs="Arial Narrow"/>
          <w:sz w:val="22"/>
          <w:szCs w:val="22"/>
        </w:rPr>
        <w:t xml:space="preserve">The Assistant Restaurant Manager is someone who is passionate about food and customer service. They are a problem- solver with strong work ethic and </w:t>
      </w:r>
      <w:r w:rsidRPr="004501D9">
        <w:rPr>
          <w:rFonts w:asciiTheme="minorHAnsi" w:eastAsia="Arial Narrow" w:hAnsiTheme="minorHAnsi" w:cs="Arial Narrow"/>
          <w:sz w:val="22"/>
          <w:szCs w:val="22"/>
        </w:rPr>
        <w:t>leadership skills. The Assistant Restaurant Manager understands that customer satisfaction always takes priority but efficient restaurant operations make it possible. They are an experienced leader with a goal to move up in the management field.</w:t>
      </w:r>
    </w:p>
    <w:p w14:paraId="4911F492" w14:textId="77777777" w:rsidR="00211EF6" w:rsidRPr="004501D9" w:rsidRDefault="00211EF6">
      <w:pPr>
        <w:spacing w:before="8" w:line="280" w:lineRule="exact"/>
        <w:rPr>
          <w:rFonts w:asciiTheme="minorHAnsi" w:hAnsiTheme="minorHAnsi"/>
          <w:sz w:val="22"/>
          <w:szCs w:val="22"/>
        </w:rPr>
      </w:pPr>
    </w:p>
    <w:p w14:paraId="50E06FD0" w14:textId="77777777" w:rsidR="00211EF6" w:rsidRPr="004501D9" w:rsidRDefault="004501D9">
      <w:pPr>
        <w:ind w:left="10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eastAsia="Arial Narrow" w:hAnsiTheme="minorHAnsi" w:cs="Arial Narrow"/>
          <w:b/>
          <w:spacing w:val="2"/>
          <w:w w:val="102"/>
          <w:sz w:val="22"/>
          <w:szCs w:val="22"/>
        </w:rPr>
        <w:t>Respons</w:t>
      </w:r>
      <w:r w:rsidRPr="004501D9">
        <w:rPr>
          <w:rFonts w:asciiTheme="minorHAnsi" w:eastAsia="Arial Narrow" w:hAnsiTheme="minorHAnsi" w:cs="Arial Narrow"/>
          <w:b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b/>
          <w:spacing w:val="2"/>
          <w:w w:val="102"/>
          <w:sz w:val="22"/>
          <w:szCs w:val="22"/>
        </w:rPr>
        <w:t>b</w:t>
      </w:r>
      <w:r w:rsidRPr="004501D9">
        <w:rPr>
          <w:rFonts w:asciiTheme="minorHAnsi" w:eastAsia="Arial Narrow" w:hAnsiTheme="minorHAnsi" w:cs="Arial Narrow"/>
          <w:b/>
          <w:spacing w:val="1"/>
          <w:w w:val="102"/>
          <w:sz w:val="22"/>
          <w:szCs w:val="22"/>
        </w:rPr>
        <w:t>iliti</w:t>
      </w:r>
      <w:r w:rsidRPr="004501D9">
        <w:rPr>
          <w:rFonts w:asciiTheme="minorHAnsi" w:eastAsia="Arial Narrow" w:hAnsiTheme="minorHAnsi" w:cs="Arial Narrow"/>
          <w:b/>
          <w:spacing w:val="2"/>
          <w:w w:val="10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b/>
          <w:w w:val="102"/>
          <w:sz w:val="22"/>
          <w:szCs w:val="22"/>
        </w:rPr>
        <w:t>s</w:t>
      </w:r>
    </w:p>
    <w:p w14:paraId="4D2E522F" w14:textId="77777777" w:rsidR="00211EF6" w:rsidRPr="004501D9" w:rsidRDefault="004501D9">
      <w:pPr>
        <w:tabs>
          <w:tab w:val="left" w:pos="820"/>
        </w:tabs>
        <w:spacing w:before="21" w:line="252" w:lineRule="auto"/>
        <w:ind w:left="825" w:right="1073" w:hanging="360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>•</w:t>
      </w:r>
      <w:r w:rsidRPr="004501D9">
        <w:rPr>
          <w:rFonts w:asciiTheme="minorHAnsi" w:hAnsiTheme="minorHAnsi"/>
          <w:sz w:val="22"/>
          <w:szCs w:val="22"/>
        </w:rPr>
        <w:tab/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den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ega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espons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iliti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2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eade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ensu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j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exce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ll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cons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2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ach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eve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d</w:t>
      </w:r>
    </w:p>
    <w:p w14:paraId="0513A3D4" w14:textId="77777777" w:rsidR="00211EF6" w:rsidRPr="004501D9" w:rsidRDefault="004501D9">
      <w:pPr>
        <w:spacing w:before="15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anag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absenc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Res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anage</w:t>
      </w:r>
      <w:r w:rsidRPr="004501D9">
        <w:rPr>
          <w:rFonts w:asciiTheme="minorHAnsi" w:eastAsia="Arial Narrow" w:hAnsiTheme="minorHAnsi" w:cs="Arial Narrow"/>
          <w:w w:val="103"/>
          <w:sz w:val="22"/>
          <w:szCs w:val="22"/>
        </w:rPr>
        <w:t>r</w:t>
      </w:r>
    </w:p>
    <w:p w14:paraId="5D80ABD2" w14:textId="77777777" w:rsidR="00211EF6" w:rsidRPr="004501D9" w:rsidRDefault="004501D9">
      <w:pPr>
        <w:spacing w:before="22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anag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ope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pass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eg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rit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know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edg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3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il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o</w:t>
      </w:r>
    </w:p>
    <w:p w14:paraId="2C4C6CC9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w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1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ocedu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2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b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deve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2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ff</w:t>
      </w:r>
    </w:p>
    <w:p w14:paraId="0AF6182A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ov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eade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ach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ev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goa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p w14:paraId="1E09BF21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Cons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2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ev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w</w:t>
      </w:r>
      <w:r w:rsidRPr="004501D9">
        <w:rPr>
          <w:rFonts w:asciiTheme="minorHAnsi" w:eastAsia="Arial Narrow" w:hAnsiTheme="minorHAnsi" w:cs="Arial Narrow"/>
          <w:spacing w:val="1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ope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den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1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1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conce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1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2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ove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ent</w:t>
      </w:r>
    </w:p>
    <w:p w14:paraId="76F60D7B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ov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coach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eedbac</w:t>
      </w:r>
      <w:r w:rsidRPr="004501D9">
        <w:rPr>
          <w:rFonts w:asciiTheme="minorHAnsi" w:eastAsia="Arial Narrow" w:hAnsiTheme="minorHAnsi" w:cs="Arial Narrow"/>
          <w:sz w:val="22"/>
          <w:szCs w:val="22"/>
        </w:rPr>
        <w:t>k</w:t>
      </w:r>
      <w:r w:rsidRPr="004501D9">
        <w:rPr>
          <w:rFonts w:asciiTheme="minorHAnsi" w:eastAsia="Arial Narrow" w:hAnsiTheme="minorHAnsi" w:cs="Arial Narrow"/>
          <w:spacing w:val="1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anage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asses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anc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2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ongo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bas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p w14:paraId="5870263C" w14:textId="77777777" w:rsidR="00211EF6" w:rsidRPr="004501D9" w:rsidRDefault="004501D9">
      <w:pPr>
        <w:tabs>
          <w:tab w:val="left" w:pos="820"/>
        </w:tabs>
        <w:spacing w:before="22" w:line="252" w:lineRule="auto"/>
        <w:ind w:left="825" w:right="450" w:hanging="360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>•</w:t>
      </w:r>
      <w:r w:rsidRPr="004501D9">
        <w:rPr>
          <w:rFonts w:asciiTheme="minorHAnsi" w:hAnsiTheme="minorHAnsi"/>
          <w:sz w:val="22"/>
          <w:szCs w:val="22"/>
        </w:rPr>
        <w:tab/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pos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gues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expe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enc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2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b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eve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ensu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engag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gues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 xml:space="preserve"> unde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2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need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excee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expec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ons</w:t>
      </w:r>
    </w:p>
    <w:p w14:paraId="6177C40E" w14:textId="77777777" w:rsidR="00211EF6" w:rsidRPr="004501D9" w:rsidRDefault="004501D9">
      <w:pPr>
        <w:spacing w:before="15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anag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excee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anda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qua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lit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c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ean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li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nes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p w14:paraId="4AA93B61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Cons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2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oduc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abo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goa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p w14:paraId="5957E076" w14:textId="77777777" w:rsidR="00211EF6" w:rsidRPr="004501D9" w:rsidRDefault="004501D9">
      <w:pPr>
        <w:spacing w:before="22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gues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eedbac</w:t>
      </w:r>
      <w:r w:rsidRPr="004501D9">
        <w:rPr>
          <w:rFonts w:asciiTheme="minorHAnsi" w:eastAsia="Arial Narrow" w:hAnsiTheme="minorHAnsi" w:cs="Arial Narrow"/>
          <w:sz w:val="22"/>
          <w:szCs w:val="22"/>
        </w:rPr>
        <w:t>k</w:t>
      </w:r>
      <w:r w:rsidRPr="004501D9">
        <w:rPr>
          <w:rFonts w:asciiTheme="minorHAnsi" w:eastAsia="Arial Narrow" w:hAnsiTheme="minorHAnsi" w:cs="Arial Narrow"/>
          <w:spacing w:val="1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unde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2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need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wan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cus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p w14:paraId="1B4B021C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coac</w:t>
      </w:r>
      <w:r w:rsidRPr="004501D9">
        <w:rPr>
          <w:rFonts w:asciiTheme="minorHAnsi" w:eastAsia="Arial Narrow" w:hAnsiTheme="minorHAnsi" w:cs="Arial Narrow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gues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ac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ce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p w14:paraId="279CAD96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Fo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w</w:t>
      </w:r>
      <w:r w:rsidRPr="004501D9">
        <w:rPr>
          <w:rFonts w:asciiTheme="minorHAnsi" w:eastAsia="Arial Narrow" w:hAnsiTheme="minorHAnsi" w:cs="Arial Narrow"/>
          <w:spacing w:val="1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Res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ocedu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2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ud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hos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cas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hand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sa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/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secu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it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y</w:t>
      </w:r>
    </w:p>
    <w:p w14:paraId="40BC1CEC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3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ys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m</w:t>
      </w:r>
    </w:p>
    <w:p w14:paraId="0BAE63E0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Ass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w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u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n</w:t>
      </w:r>
    </w:p>
    <w:p w14:paraId="3C3A4F8F" w14:textId="77777777" w:rsidR="00211EF6" w:rsidRPr="004501D9" w:rsidRDefault="004501D9">
      <w:pPr>
        <w:spacing w:before="22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Deve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ea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ove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ent</w:t>
      </w:r>
    </w:p>
    <w:p w14:paraId="240AE9DB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Ass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conduc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-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ee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ng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p w14:paraId="51BA4648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Ass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ea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whe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ffi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cons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2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equ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e</w:t>
      </w:r>
    </w:p>
    <w:p w14:paraId="72271C2F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den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y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oye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weaknesse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2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necessa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y</w:t>
      </w:r>
    </w:p>
    <w:p w14:paraId="617123B8" w14:textId="77777777" w:rsidR="00211EF6" w:rsidRPr="004501D9" w:rsidRDefault="004501D9">
      <w:pPr>
        <w:spacing w:before="18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1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14"/>
          <w:w w:val="13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sea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spec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ifi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2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tli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1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you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oy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Con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ac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.</w:t>
      </w:r>
    </w:p>
    <w:p w14:paraId="4C74325E" w14:textId="77777777" w:rsidR="00211EF6" w:rsidRPr="004501D9" w:rsidRDefault="00211EF6">
      <w:pPr>
        <w:spacing w:before="2" w:line="280" w:lineRule="exact"/>
        <w:rPr>
          <w:rFonts w:asciiTheme="minorHAnsi" w:hAnsiTheme="minorHAnsi"/>
          <w:sz w:val="22"/>
          <w:szCs w:val="22"/>
        </w:rPr>
      </w:pPr>
    </w:p>
    <w:p w14:paraId="20BD28E7" w14:textId="77777777" w:rsidR="00211EF6" w:rsidRPr="004501D9" w:rsidRDefault="004501D9">
      <w:pPr>
        <w:ind w:left="10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eastAsia="Arial Narrow" w:hAnsiTheme="minorHAnsi" w:cs="Arial Narrow"/>
          <w:b/>
          <w:spacing w:val="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b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b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b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b/>
          <w:spacing w:val="2"/>
          <w:sz w:val="22"/>
          <w:szCs w:val="22"/>
        </w:rPr>
        <w:t>mu</w:t>
      </w:r>
      <w:r w:rsidRPr="004501D9">
        <w:rPr>
          <w:rFonts w:asciiTheme="minorHAnsi" w:eastAsia="Arial Narrow" w:hAnsiTheme="minorHAnsi" w:cs="Arial Narrow"/>
          <w:b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b/>
          <w:spacing w:val="2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b/>
          <w:spacing w:val="2"/>
          <w:w w:val="102"/>
          <w:sz w:val="22"/>
          <w:szCs w:val="22"/>
        </w:rPr>
        <w:t>Q</w:t>
      </w:r>
      <w:r w:rsidRPr="004501D9">
        <w:rPr>
          <w:rFonts w:asciiTheme="minorHAnsi" w:eastAsia="Arial Narrow" w:hAnsiTheme="minorHAnsi" w:cs="Arial Narrow"/>
          <w:b/>
          <w:spacing w:val="1"/>
          <w:w w:val="102"/>
          <w:sz w:val="22"/>
          <w:szCs w:val="22"/>
        </w:rPr>
        <w:t>ualification</w:t>
      </w:r>
      <w:r w:rsidRPr="004501D9">
        <w:rPr>
          <w:rFonts w:asciiTheme="minorHAnsi" w:eastAsia="Arial Narrow" w:hAnsiTheme="minorHAnsi" w:cs="Arial Narrow"/>
          <w:b/>
          <w:w w:val="102"/>
          <w:sz w:val="22"/>
          <w:szCs w:val="22"/>
        </w:rPr>
        <w:t>s</w:t>
      </w:r>
    </w:p>
    <w:p w14:paraId="13D6D6D9" w14:textId="77777777" w:rsidR="00211EF6" w:rsidRPr="004501D9" w:rsidRDefault="004501D9">
      <w:pPr>
        <w:spacing w:before="21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</w:t>
      </w:r>
      <w:r w:rsidRPr="004501D9">
        <w:rPr>
          <w:rFonts w:asciiTheme="minorHAnsi" w:eastAsia="Arial Narrow" w:hAnsiTheme="minorHAnsi" w:cs="Arial Narrow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1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Age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: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1</w:t>
      </w:r>
      <w:r w:rsidRPr="004501D9">
        <w:rPr>
          <w:rFonts w:asciiTheme="minorHAnsi" w:eastAsia="Arial Narrow" w:hAnsiTheme="minorHAnsi" w:cs="Arial Narrow"/>
          <w:sz w:val="22"/>
          <w:szCs w:val="22"/>
        </w:rPr>
        <w:t>9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yea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p w14:paraId="33FD0DC3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ev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ou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Expe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ence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:</w:t>
      </w:r>
      <w:r w:rsidRPr="004501D9">
        <w:rPr>
          <w:rFonts w:asciiTheme="minorHAnsi" w:eastAsia="Arial Narrow" w:hAnsiTheme="minorHAnsi" w:cs="Arial Narrow"/>
          <w:spacing w:val="2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1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Res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anage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Expe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enc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e</w:t>
      </w:r>
    </w:p>
    <w:p w14:paraId="0E05BDE5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hav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anspo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rt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n</w:t>
      </w:r>
    </w:p>
    <w:p w14:paraId="0D52BBAF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ouc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-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sens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v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2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3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ys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em</w:t>
      </w:r>
    </w:p>
    <w:p w14:paraId="39F6D29C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lif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</w:t>
      </w:r>
      <w:r w:rsidRPr="004501D9">
        <w:rPr>
          <w:rFonts w:asciiTheme="minorHAnsi" w:eastAsia="Arial Narrow" w:hAnsiTheme="minorHAnsi" w:cs="Arial Narrow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1</w:t>
      </w:r>
      <w:r w:rsidRPr="004501D9">
        <w:rPr>
          <w:rFonts w:asciiTheme="minorHAnsi" w:eastAsia="Arial Narrow" w:hAnsiTheme="minorHAnsi" w:cs="Arial Narrow"/>
          <w:sz w:val="22"/>
          <w:szCs w:val="22"/>
        </w:rPr>
        <w:t>0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bs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.</w:t>
      </w:r>
    </w:p>
    <w:p w14:paraId="4CFA80B0" w14:textId="77777777" w:rsidR="00211EF6" w:rsidRPr="004501D9" w:rsidRDefault="004501D9">
      <w:pPr>
        <w:spacing w:before="22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z w:val="22"/>
          <w:szCs w:val="22"/>
        </w:rPr>
        <w:t>k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-t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31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k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che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ex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ende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1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13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e</w:t>
      </w:r>
    </w:p>
    <w:p w14:paraId="4127CDDC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Co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1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g</w:t>
      </w:r>
      <w:r w:rsidRPr="004501D9">
        <w:rPr>
          <w:rFonts w:asciiTheme="minorHAnsi" w:eastAsia="Arial Narrow" w:hAnsiTheme="minorHAnsi" w:cs="Arial Narrow"/>
          <w:spacing w:val="1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ea</w:t>
      </w:r>
      <w:r w:rsidRPr="004501D9">
        <w:rPr>
          <w:rFonts w:asciiTheme="minorHAnsi" w:eastAsia="Arial Narrow" w:hAnsiTheme="minorHAnsi" w:cs="Arial Narrow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es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au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t</w:t>
      </w:r>
    </w:p>
    <w:p w14:paraId="2F11364F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3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us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b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ak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ir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ec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de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ega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16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espons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b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iliti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p w14:paraId="425D2FD1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z w:val="22"/>
          <w:szCs w:val="22"/>
        </w:rPr>
        <w:t>k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z w:val="22"/>
          <w:szCs w:val="22"/>
        </w:rPr>
        <w:t>a</w:t>
      </w:r>
      <w:r w:rsidRPr="004501D9">
        <w:rPr>
          <w:rFonts w:asciiTheme="minorHAnsi" w:eastAsia="Arial Narrow" w:hAnsiTheme="minorHAnsi" w:cs="Arial Narrow"/>
          <w:spacing w:val="4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f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7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pace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env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1"/>
          <w:w w:val="103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on</w:t>
      </w:r>
      <w:r w:rsidRPr="004501D9">
        <w:rPr>
          <w:rFonts w:asciiTheme="minorHAnsi" w:eastAsia="Arial Narrow" w:hAnsiTheme="minorHAnsi" w:cs="Arial Narrow"/>
          <w:spacing w:val="3"/>
          <w:w w:val="102"/>
          <w:sz w:val="22"/>
          <w:szCs w:val="22"/>
        </w:rPr>
        <w:t>m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en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t</w:t>
      </w:r>
    </w:p>
    <w:p w14:paraId="0C004AD5" w14:textId="77777777" w:rsidR="00211EF6" w:rsidRPr="004501D9" w:rsidRDefault="004501D9">
      <w:pPr>
        <w:spacing w:before="27"/>
        <w:ind w:left="465"/>
        <w:rPr>
          <w:rFonts w:asciiTheme="minorHAnsi" w:eastAsia="Arial Narrow" w:hAnsiTheme="minorHAnsi" w:cs="Arial Narrow"/>
          <w:sz w:val="22"/>
          <w:szCs w:val="22"/>
        </w:rPr>
      </w:pPr>
      <w:r w:rsidRPr="004501D9">
        <w:rPr>
          <w:rFonts w:asciiTheme="minorHAnsi" w:hAnsiTheme="minorHAnsi"/>
          <w:w w:val="135"/>
          <w:sz w:val="22"/>
          <w:szCs w:val="22"/>
        </w:rPr>
        <w:t xml:space="preserve">•  </w:t>
      </w:r>
      <w:r w:rsidRPr="004501D9">
        <w:rPr>
          <w:rFonts w:asciiTheme="minorHAnsi" w:hAnsiTheme="minorHAnsi"/>
          <w:spacing w:val="38"/>
          <w:w w:val="13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Ab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l</w:t>
      </w:r>
      <w:r w:rsidRPr="004501D9">
        <w:rPr>
          <w:rFonts w:asciiTheme="minorHAnsi" w:eastAsia="Arial Narrow" w:hAnsiTheme="minorHAnsi" w:cs="Arial Narrow"/>
          <w:sz w:val="22"/>
          <w:szCs w:val="22"/>
        </w:rPr>
        <w:t>e</w:t>
      </w:r>
      <w:r w:rsidRPr="004501D9">
        <w:rPr>
          <w:rFonts w:asciiTheme="minorHAnsi" w:eastAsia="Arial Narrow" w:hAnsiTheme="minorHAnsi" w:cs="Arial Narrow"/>
          <w:spacing w:val="9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z w:val="22"/>
          <w:szCs w:val="22"/>
        </w:rPr>
        <w:t>o</w:t>
      </w:r>
      <w:r w:rsidRPr="004501D9">
        <w:rPr>
          <w:rFonts w:asciiTheme="minorHAnsi" w:eastAsia="Arial Narrow" w:hAnsiTheme="minorHAnsi" w:cs="Arial Narrow"/>
          <w:spacing w:val="5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wo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r</w:t>
      </w:r>
      <w:r w:rsidRPr="004501D9">
        <w:rPr>
          <w:rFonts w:asciiTheme="minorHAnsi" w:eastAsia="Arial Narrow" w:hAnsiTheme="minorHAnsi" w:cs="Arial Narrow"/>
          <w:sz w:val="22"/>
          <w:szCs w:val="22"/>
        </w:rPr>
        <w:t>k</w:t>
      </w:r>
      <w:r w:rsidRPr="004501D9">
        <w:rPr>
          <w:rFonts w:asciiTheme="minorHAnsi" w:eastAsia="Arial Narrow" w:hAnsiTheme="minorHAnsi" w:cs="Arial Narrow"/>
          <w:spacing w:val="10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n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i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gh</w:t>
      </w:r>
      <w:r w:rsidRPr="004501D9">
        <w:rPr>
          <w:rFonts w:asciiTheme="minorHAnsi" w:eastAsia="Arial Narrow" w:hAnsiTheme="minorHAnsi" w:cs="Arial Narrow"/>
          <w:spacing w:val="1"/>
          <w:sz w:val="22"/>
          <w:szCs w:val="22"/>
        </w:rPr>
        <w:t>t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12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weekends</w:t>
      </w:r>
      <w:r w:rsidRPr="004501D9">
        <w:rPr>
          <w:rFonts w:asciiTheme="minorHAnsi" w:eastAsia="Arial Narrow" w:hAnsiTheme="minorHAnsi" w:cs="Arial Narrow"/>
          <w:sz w:val="22"/>
          <w:szCs w:val="22"/>
        </w:rPr>
        <w:t>,</w:t>
      </w:r>
      <w:r w:rsidRPr="004501D9">
        <w:rPr>
          <w:rFonts w:asciiTheme="minorHAnsi" w:eastAsia="Arial Narrow" w:hAnsiTheme="minorHAnsi" w:cs="Arial Narrow"/>
          <w:spacing w:val="1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sz w:val="22"/>
          <w:szCs w:val="22"/>
        </w:rPr>
        <w:t>an</w:t>
      </w:r>
      <w:r w:rsidRPr="004501D9">
        <w:rPr>
          <w:rFonts w:asciiTheme="minorHAnsi" w:eastAsia="Arial Narrow" w:hAnsiTheme="minorHAnsi" w:cs="Arial Narrow"/>
          <w:sz w:val="22"/>
          <w:szCs w:val="22"/>
        </w:rPr>
        <w:t>d</w:t>
      </w:r>
      <w:r w:rsidRPr="004501D9">
        <w:rPr>
          <w:rFonts w:asciiTheme="minorHAnsi" w:eastAsia="Arial Narrow" w:hAnsiTheme="minorHAnsi" w:cs="Arial Narrow"/>
          <w:spacing w:val="8"/>
          <w:sz w:val="22"/>
          <w:szCs w:val="22"/>
        </w:rPr>
        <w:t xml:space="preserve"> 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ho</w:t>
      </w:r>
      <w:r w:rsidRPr="004501D9">
        <w:rPr>
          <w:rFonts w:asciiTheme="minorHAnsi" w:eastAsia="Arial Narrow" w:hAnsiTheme="minorHAnsi" w:cs="Arial Narrow"/>
          <w:spacing w:val="1"/>
          <w:w w:val="102"/>
          <w:sz w:val="22"/>
          <w:szCs w:val="22"/>
        </w:rPr>
        <w:t>li</w:t>
      </w:r>
      <w:r w:rsidRPr="004501D9">
        <w:rPr>
          <w:rFonts w:asciiTheme="minorHAnsi" w:eastAsia="Arial Narrow" w:hAnsiTheme="minorHAnsi" w:cs="Arial Narrow"/>
          <w:spacing w:val="2"/>
          <w:w w:val="102"/>
          <w:sz w:val="22"/>
          <w:szCs w:val="22"/>
        </w:rPr>
        <w:t>day</w:t>
      </w:r>
      <w:r w:rsidRPr="004501D9">
        <w:rPr>
          <w:rFonts w:asciiTheme="minorHAnsi" w:eastAsia="Arial Narrow" w:hAnsiTheme="minorHAnsi" w:cs="Arial Narrow"/>
          <w:w w:val="102"/>
          <w:sz w:val="22"/>
          <w:szCs w:val="22"/>
        </w:rPr>
        <w:t>s</w:t>
      </w:r>
    </w:p>
    <w:sectPr w:rsidR="00211EF6" w:rsidRPr="004501D9">
      <w:type w:val="continuous"/>
      <w:pgSz w:w="12240" w:h="15840"/>
      <w:pgMar w:top="640" w:right="580" w:bottom="280" w:left="62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6387997"/>
    <w:multiLevelType w:val="multilevel"/>
    <w:tmpl w:val="BA10B198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11EF6"/>
    <w:rsid w:val="00211EF6"/>
    <w:rsid w:val="0045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D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C20614"/>
  <w15:docId w15:val="{A3E45DBA-5BD0-4F6B-827B-C9B14E90FD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412</Words>
  <Characters>2351</Characters>
  <Application>Microsoft Office Word</Application>
  <DocSecurity>0</DocSecurity>
  <Lines>19</Lines>
  <Paragraphs>5</Paragraphs>
  <ScaleCrop>false</ScaleCrop>
  <Company/>
  <LinksUpToDate>false</LinksUpToDate>
  <CharactersWithSpaces>2758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Maya</cp:lastModifiedBy>
  <cp:revision>2</cp:revision>
  <dcterms:created xsi:type="dcterms:W3CDTF">2021-05-04T14:08:00Z</dcterms:created>
  <dcterms:modified xsi:type="dcterms:W3CDTF">2021-05-04T14:09:00Z</dcterms:modified>
</cp:coreProperties>
</file>